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E33E85F" w14:textId="77777777" w:rsidR="000B23FB" w:rsidRPr="006B13FB" w:rsidRDefault="000B23FB" w:rsidP="000B23FB">
      <w:pPr>
        <w:jc w:val="left"/>
        <w:rPr>
          <w:rFonts w:ascii="Arial" w:hAnsi="Arial" w:cs="Arial"/>
          <w:b/>
          <w:lang w:val="sl-SI"/>
        </w:rPr>
      </w:pPr>
    </w:p>
    <w:p w14:paraId="78664C97" w14:textId="77777777" w:rsidR="00BA00DD" w:rsidRPr="006B13FB" w:rsidRDefault="00BA00DD" w:rsidP="00BA00DD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B13FB">
        <w:rPr>
          <w:rFonts w:ascii="Arial" w:hAnsi="Arial" w:cs="Arial"/>
          <w:b/>
          <w:sz w:val="24"/>
          <w:szCs w:val="24"/>
        </w:rPr>
        <w:t>PODATKI O PARTNERJU VODILNEGA PARTNERJA PONUDNIKA</w:t>
      </w:r>
    </w:p>
    <w:p w14:paraId="07953305" w14:textId="77777777" w:rsidR="00BA00DD" w:rsidRPr="006B13FB" w:rsidRDefault="00BA00DD" w:rsidP="00BA00DD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6B13FB">
        <w:rPr>
          <w:rFonts w:ascii="Arial" w:hAnsi="Arial" w:cs="Arial"/>
          <w:b/>
          <w:sz w:val="24"/>
          <w:szCs w:val="24"/>
        </w:rPr>
        <w:t>(v primeru skupne ponudbe)</w:t>
      </w:r>
    </w:p>
    <w:p w14:paraId="01D30B88" w14:textId="77777777" w:rsidR="00BA00DD" w:rsidRPr="006B13FB" w:rsidRDefault="00BA00DD" w:rsidP="00BA00DD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186E032D" w14:textId="77777777" w:rsidR="00BA00DD" w:rsidRPr="006B13FB" w:rsidRDefault="00BA00DD" w:rsidP="00BA00DD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4F7C939D" w14:textId="3A2A6367" w:rsidR="00BA00DD" w:rsidRPr="006B13FB" w:rsidRDefault="00BA00DD" w:rsidP="00BA00DD">
      <w:pPr>
        <w:spacing w:line="240" w:lineRule="exact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 xml:space="preserve">V zvezi z javnim naročilom z naročnikovo oznako </w:t>
      </w:r>
      <w:r w:rsidR="00C70CFC" w:rsidRPr="006B13FB">
        <w:rPr>
          <w:rFonts w:ascii="Arial" w:hAnsi="Arial" w:cs="Arial"/>
          <w:b/>
          <w:lang w:val="sl-SI"/>
        </w:rPr>
        <w:t>4300-</w:t>
      </w:r>
      <w:r w:rsidR="0019347B">
        <w:rPr>
          <w:rFonts w:ascii="Arial" w:hAnsi="Arial" w:cs="Arial"/>
          <w:b/>
          <w:lang w:val="sl-SI"/>
        </w:rPr>
        <w:t>2</w:t>
      </w:r>
      <w:r w:rsidR="004522A9">
        <w:rPr>
          <w:rFonts w:ascii="Arial" w:hAnsi="Arial" w:cs="Arial"/>
          <w:b/>
          <w:lang w:val="sl-SI"/>
        </w:rPr>
        <w:t>7</w:t>
      </w:r>
      <w:r w:rsidR="00C70CFC" w:rsidRPr="006B13FB">
        <w:rPr>
          <w:rFonts w:ascii="Arial" w:hAnsi="Arial" w:cs="Arial"/>
          <w:b/>
          <w:lang w:val="sl-SI"/>
        </w:rPr>
        <w:t>/2021</w:t>
      </w:r>
      <w:r w:rsidRPr="006B13FB">
        <w:rPr>
          <w:rFonts w:ascii="Arial" w:hAnsi="Arial" w:cs="Arial"/>
          <w:lang w:val="sl-SI"/>
        </w:rPr>
        <w:t xml:space="preserve">, katerega predmet </w:t>
      </w:r>
      <w:r w:rsidR="004522A9" w:rsidRPr="00531C77">
        <w:rPr>
          <w:rFonts w:ascii="Arial" w:hAnsi="Arial" w:cs="Arial"/>
          <w:b/>
          <w:bCs/>
          <w:lang w:val="sl-SI"/>
        </w:rPr>
        <w:t>nakup videokonferenčne opreme za sodišča</w:t>
      </w:r>
      <w:r w:rsidR="00551D37">
        <w:rPr>
          <w:rFonts w:ascii="Arial" w:hAnsi="Arial" w:cs="Arial"/>
          <w:b/>
          <w:bCs/>
          <w:lang w:val="sl-SI"/>
        </w:rPr>
        <w:t xml:space="preserve"> in Hiš</w:t>
      </w:r>
      <w:r w:rsidR="00EB0DF5">
        <w:rPr>
          <w:rFonts w:ascii="Arial" w:hAnsi="Arial" w:cs="Arial"/>
          <w:b/>
          <w:bCs/>
          <w:lang w:val="sl-SI"/>
        </w:rPr>
        <w:t>o</w:t>
      </w:r>
      <w:r w:rsidR="00551D37">
        <w:rPr>
          <w:rFonts w:ascii="Arial" w:hAnsi="Arial" w:cs="Arial"/>
          <w:b/>
          <w:bCs/>
          <w:lang w:val="sl-SI"/>
        </w:rPr>
        <w:t xml:space="preserve"> za otroke</w:t>
      </w:r>
      <w:r w:rsidRPr="006B13FB">
        <w:rPr>
          <w:rFonts w:ascii="Arial" w:hAnsi="Arial" w:cs="Arial"/>
          <w:lang w:val="sl-SI"/>
        </w:rPr>
        <w:t>,</w:t>
      </w:r>
      <w:r w:rsidRPr="006B13FB">
        <w:rPr>
          <w:rFonts w:ascii="Arial" w:hAnsi="Arial" w:cs="Arial"/>
          <w:b/>
          <w:bCs/>
          <w:lang w:val="sl-SI"/>
        </w:rPr>
        <w:t xml:space="preserve"> </w:t>
      </w:r>
      <w:r w:rsidRPr="006B13FB">
        <w:rPr>
          <w:rFonts w:ascii="Arial" w:hAnsi="Arial" w:cs="Arial"/>
          <w:lang w:val="sl-SI"/>
        </w:rPr>
        <w:t>navajamo podatke o partnerju vodilnega ponudnika, kot sledi:</w:t>
      </w:r>
    </w:p>
    <w:p w14:paraId="7937DCB3" w14:textId="77777777" w:rsidR="00BA00DD" w:rsidRPr="006B13FB" w:rsidRDefault="00BA00DD" w:rsidP="00BA00DD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F1ACA17" w14:textId="77777777" w:rsidR="00C70CFC" w:rsidRPr="006B13FB" w:rsidRDefault="00C70CFC" w:rsidP="00C70CFC">
      <w:pPr>
        <w:rPr>
          <w:rFonts w:ascii="Arial" w:hAnsi="Arial" w:cs="Arial"/>
          <w:b/>
          <w:lang w:val="sl-SI"/>
        </w:rPr>
      </w:pPr>
    </w:p>
    <w:p w14:paraId="71C7D95A" w14:textId="77777777" w:rsidR="00C70CFC" w:rsidRPr="006B13FB" w:rsidRDefault="00C70CFC" w:rsidP="00C70CFC">
      <w:pPr>
        <w:spacing w:line="260" w:lineRule="exact"/>
        <w:rPr>
          <w:rFonts w:ascii="Arial" w:hAnsi="Arial" w:cs="Arial"/>
          <w:i/>
          <w:lang w:val="sl-SI"/>
        </w:rPr>
      </w:pPr>
      <w:r w:rsidRPr="006B13FB">
        <w:rPr>
          <w:rFonts w:ascii="Arial" w:hAnsi="Arial" w:cs="Arial"/>
          <w:i/>
          <w:lang w:val="sl-SI"/>
        </w:rPr>
        <w:t>Obrazec je treba izpolniti v primeru sodelovanja z enim ali več partnerji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C70CFC" w:rsidRPr="006B13FB" w14:paraId="545E7121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AEA3B6C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Partner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6F65D1A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C70CFC" w:rsidRPr="006B13FB" w14:paraId="1B8D1E60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4626F227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Sedež partnerja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F24A2F9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C70CFC" w:rsidRPr="006B13FB" w14:paraId="21AAB7A6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0FD2FC47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C24FA7F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6B13FB" w14:paraId="0BC7696C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2D542928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0BBB2CF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6B13FB" w14:paraId="2F7E1005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7C240CE0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0E0EF9DE" w14:textId="77777777" w:rsidR="00C70CFC" w:rsidRPr="006B13FB" w:rsidRDefault="00C70CFC" w:rsidP="006F6A31">
            <w:pPr>
              <w:rPr>
                <w:rFonts w:ascii="Arial" w:hAnsi="Arial" w:cs="Arial"/>
                <w:lang w:val="sl-SI"/>
              </w:rPr>
            </w:pPr>
            <w:r w:rsidRPr="006B13FB">
              <w:rPr>
                <w:rFonts w:ascii="Arial" w:hAnsi="Arial" w:cs="Arial"/>
                <w:lang w:val="sl-SI"/>
              </w:rPr>
              <w:t xml:space="preserve">Številka: 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6F94834D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lang w:val="sl-SI"/>
              </w:rPr>
              <w:t xml:space="preserve">Odprt pri: 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EB0DF5" w14:paraId="327E7858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2394ACA" w14:textId="77777777" w:rsidR="00C70CFC" w:rsidRPr="006B13FB" w:rsidRDefault="00C70CFC" w:rsidP="006F6A31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 xml:space="preserve">Datum sklenitve konzorcijske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AF6D8FC" w14:textId="77777777" w:rsidR="00C70CFC" w:rsidRPr="006B13FB" w:rsidRDefault="00C70CFC" w:rsidP="006F6A31">
            <w:pPr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6B13FB">
              <w:rPr>
                <w:rFonts w:ascii="Arial" w:hAnsi="Arial" w:cs="Arial"/>
                <w:bCs/>
                <w:lang w:val="sl-SI"/>
              </w:rPr>
              <w:t xml:space="preserve"> </w:t>
            </w:r>
          </w:p>
          <w:p w14:paraId="2AEF1ED4" w14:textId="77777777" w:rsidR="00C70CFC" w:rsidRPr="006B13FB" w:rsidRDefault="00C70CFC" w:rsidP="006F6A31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6B13FB">
              <w:rPr>
                <w:rFonts w:ascii="Arial" w:hAnsi="Arial" w:cs="Arial"/>
                <w:bCs/>
                <w:i/>
                <w:iCs/>
                <w:lang w:val="sl-SI"/>
              </w:rPr>
              <w:t>(konzorcijska pogodba mora biti priložena ponudbi)</w:t>
            </w:r>
          </w:p>
        </w:tc>
      </w:tr>
    </w:tbl>
    <w:p w14:paraId="38DB8CD4" w14:textId="77777777"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</w:p>
    <w:p w14:paraId="59B67815" w14:textId="77777777" w:rsidR="00C70CFC" w:rsidRPr="006B13FB" w:rsidRDefault="00C70CFC" w:rsidP="00C70CFC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6B13FB">
        <w:rPr>
          <w:rFonts w:ascii="Arial" w:hAnsi="Arial" w:cs="Arial"/>
          <w:b/>
          <w:bCs/>
          <w:sz w:val="28"/>
          <w:szCs w:val="28"/>
          <w:lang w:val="sl-SI"/>
        </w:rPr>
        <w:t>IZJAVA</w:t>
      </w:r>
    </w:p>
    <w:p w14:paraId="48299A04" w14:textId="77777777" w:rsidR="00C70CFC" w:rsidRPr="006B13FB" w:rsidRDefault="00C70CFC" w:rsidP="00C70CFC">
      <w:pPr>
        <w:spacing w:line="260" w:lineRule="exact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>Izjavljamo, da naša družba (gospodarski subjekt) ni povezana s funkcionarjem</w:t>
      </w:r>
      <w:r w:rsidRPr="006B13FB">
        <w:rPr>
          <w:rStyle w:val="Sprotnaopomba-sklic"/>
          <w:rFonts w:ascii="Arial" w:hAnsi="Arial" w:cs="Arial"/>
          <w:lang w:val="sl-SI"/>
        </w:rPr>
        <w:footnoteReference w:id="1"/>
      </w:r>
      <w:r w:rsidRPr="006B13FB">
        <w:rPr>
          <w:rFonts w:ascii="Arial" w:hAnsi="Arial" w:cs="Arial"/>
          <w:lang w:val="sl-SI"/>
        </w:rPr>
        <w:t xml:space="preserve"> in po našem vedenju ni  povezana z družinskim članom funkcionarja na način, določen v prvem odstavku 35. člena </w:t>
      </w:r>
      <w:r w:rsidR="006B13FB" w:rsidRPr="006B13FB">
        <w:rPr>
          <w:rFonts w:ascii="Arial" w:hAnsi="Arial" w:cs="Arial"/>
          <w:lang w:val="sl-SI"/>
        </w:rPr>
        <w:t>Zakona o integriteti in preprečevanju korupcije (Uradni list RS, št. 69/11 – uradno prečiščeno besedilo in 158/20</w:t>
      </w:r>
      <w:r w:rsidR="006B13FB" w:rsidRPr="006B13FB">
        <w:rPr>
          <w:rFonts w:ascii="Arial" w:hAnsi="Arial" w:cs="Arial"/>
          <w:shd w:val="clear" w:color="auto" w:fill="FFFFFF"/>
          <w:lang w:val="sl-SI"/>
        </w:rPr>
        <w:t xml:space="preserve">; </w:t>
      </w:r>
      <w:r w:rsidR="006B13FB" w:rsidRPr="006B13FB">
        <w:rPr>
          <w:rFonts w:ascii="Arial" w:hAnsi="Arial" w:cs="Arial"/>
          <w:lang w:val="sl-SI"/>
        </w:rPr>
        <w:t>ZIntPK)</w:t>
      </w:r>
      <w:r w:rsidRPr="006B13FB">
        <w:rPr>
          <w:rFonts w:ascii="Arial" w:hAnsi="Arial" w:cs="Arial"/>
          <w:lang w:val="sl-SI"/>
        </w:rPr>
        <w:t>.</w:t>
      </w:r>
    </w:p>
    <w:p w14:paraId="7F0663DD" w14:textId="77777777" w:rsidR="00C70CFC" w:rsidRPr="006B13FB" w:rsidRDefault="00C70CFC" w:rsidP="00C70CFC">
      <w:pPr>
        <w:spacing w:line="260" w:lineRule="exact"/>
        <w:ind w:left="360"/>
        <w:rPr>
          <w:rFonts w:ascii="Arial" w:hAnsi="Arial" w:cs="Arial"/>
          <w:lang w:val="sl-SI"/>
        </w:rPr>
      </w:pPr>
    </w:p>
    <w:p w14:paraId="33322260" w14:textId="77777777" w:rsidR="00C70CFC" w:rsidRPr="006B13FB" w:rsidRDefault="00C70CFC" w:rsidP="00C70CFC">
      <w:pPr>
        <w:spacing w:line="260" w:lineRule="exact"/>
        <w:rPr>
          <w:rFonts w:ascii="Arial" w:hAnsi="Arial" w:cs="Arial"/>
          <w:lang w:val="sl-SI"/>
        </w:rPr>
      </w:pPr>
    </w:p>
    <w:p w14:paraId="255D97EA" w14:textId="77777777" w:rsidR="00C70CFC" w:rsidRPr="006B13FB" w:rsidRDefault="00C70CFC" w:rsidP="00C70CFC">
      <w:pPr>
        <w:spacing w:line="260" w:lineRule="exact"/>
        <w:rPr>
          <w:rFonts w:ascii="Arial" w:hAnsi="Arial" w:cs="Arial"/>
          <w:lang w:val="sl-SI"/>
        </w:rPr>
      </w:pPr>
    </w:p>
    <w:p w14:paraId="1299BA16" w14:textId="77777777" w:rsidR="00C70CFC" w:rsidRPr="006B13FB" w:rsidRDefault="00C70CFC" w:rsidP="00C70CFC">
      <w:pPr>
        <w:spacing w:line="360" w:lineRule="auto"/>
        <w:ind w:left="708" w:hanging="705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>Datum:</w:t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  <w:t xml:space="preserve">Ime in priimek podpisnika partnerja:  </w:t>
      </w:r>
    </w:p>
    <w:p w14:paraId="2E849BCF" w14:textId="77777777"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 xml:space="preserve">Kraj: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</w:p>
    <w:p w14:paraId="305A286B" w14:textId="77777777" w:rsidR="00C70CFC" w:rsidRPr="006B13FB" w:rsidRDefault="00C70CFC" w:rsidP="00C70CFC">
      <w:pPr>
        <w:spacing w:line="360" w:lineRule="auto"/>
        <w:ind w:left="3540" w:firstLine="708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>Funkcija podpisnika v gospodarskem subjektu:</w:t>
      </w:r>
      <w:r w:rsidRPr="006B13FB">
        <w:rPr>
          <w:rFonts w:ascii="Arial" w:hAnsi="Arial" w:cs="Arial"/>
          <w:bCs/>
          <w:lang w:val="sl-SI"/>
        </w:rPr>
        <w:t xml:space="preserve">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</w:p>
    <w:p w14:paraId="0DCD7102" w14:textId="77777777"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  <w:t>Podpis:</w:t>
      </w:r>
      <w:r w:rsidRPr="006B13FB">
        <w:rPr>
          <w:rFonts w:ascii="Arial" w:hAnsi="Arial" w:cs="Arial"/>
          <w:bCs/>
          <w:lang w:val="sl-SI"/>
        </w:rPr>
        <w:t xml:space="preserve">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bCs/>
          <w:lang w:val="sl-SI"/>
        </w:rPr>
        <w:t xml:space="preserve"> </w:t>
      </w:r>
    </w:p>
    <w:p w14:paraId="1D750EEE" w14:textId="77777777" w:rsidR="00E15521" w:rsidRPr="006B13FB" w:rsidRDefault="00BA00DD" w:rsidP="00BA00DD">
      <w:pPr>
        <w:pStyle w:val="HTML-oblikovano"/>
        <w:jc w:val="center"/>
      </w:pPr>
      <w:r w:rsidRPr="006B13FB">
        <w:rPr>
          <w:rFonts w:ascii="Arial" w:hAnsi="Arial" w:cs="Arial"/>
          <w:sz w:val="20"/>
          <w:szCs w:val="20"/>
        </w:rPr>
        <w:tab/>
      </w:r>
    </w:p>
    <w:sectPr w:rsidR="00E15521" w:rsidRPr="006B13FB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F36125" w14:textId="77777777" w:rsidR="00834B65" w:rsidRDefault="00834B65">
      <w:r>
        <w:separator/>
      </w:r>
    </w:p>
  </w:endnote>
  <w:endnote w:type="continuationSeparator" w:id="0">
    <w:p w14:paraId="6C958B8D" w14:textId="77777777" w:rsidR="00834B65" w:rsidRDefault="0083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48083" w14:textId="77777777" w:rsidR="007357EB" w:rsidRDefault="007357EB">
    <w:pPr>
      <w:pStyle w:val="Noga"/>
    </w:pPr>
  </w:p>
  <w:p w14:paraId="4F3301F2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CA7297" w14:textId="77777777" w:rsidR="00834B65" w:rsidRDefault="00834B65">
      <w:r>
        <w:separator/>
      </w:r>
    </w:p>
  </w:footnote>
  <w:footnote w:type="continuationSeparator" w:id="0">
    <w:p w14:paraId="797E5247" w14:textId="77777777" w:rsidR="00834B65" w:rsidRDefault="00834B65">
      <w:r>
        <w:continuationSeparator/>
      </w:r>
    </w:p>
  </w:footnote>
  <w:footnote w:id="1">
    <w:p w14:paraId="0DB83EB4" w14:textId="4B4DB417" w:rsidR="00C70CFC" w:rsidRPr="006267D4" w:rsidRDefault="00C70CFC" w:rsidP="00C70CFC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</w:t>
      </w:r>
      <w:r w:rsidR="007F0979" w:rsidRPr="006267D4">
        <w:rPr>
          <w:rFonts w:ascii="Arial" w:hAnsi="Arial" w:cs="Arial"/>
          <w:sz w:val="18"/>
          <w:szCs w:val="18"/>
        </w:rPr>
        <w:t>Funkcionarj</w:t>
      </w:r>
      <w:r w:rsidR="007F0979">
        <w:rPr>
          <w:rFonts w:ascii="Arial" w:hAnsi="Arial" w:cs="Arial"/>
          <w:sz w:val="18"/>
          <w:szCs w:val="18"/>
        </w:rPr>
        <w:t>a</w:t>
      </w:r>
      <w:r w:rsidR="007F0979" w:rsidRPr="006267D4">
        <w:rPr>
          <w:rFonts w:ascii="Arial" w:hAnsi="Arial" w:cs="Arial"/>
          <w:sz w:val="18"/>
          <w:szCs w:val="18"/>
        </w:rPr>
        <w:t xml:space="preserve"> naročnika s</w:t>
      </w:r>
      <w:r w:rsidR="007F0979">
        <w:rPr>
          <w:rFonts w:ascii="Arial" w:hAnsi="Arial" w:cs="Arial"/>
          <w:sz w:val="18"/>
          <w:szCs w:val="18"/>
        </w:rPr>
        <w:t>ta</w:t>
      </w:r>
      <w:r w:rsidR="007F0979" w:rsidRPr="006267D4">
        <w:rPr>
          <w:rFonts w:ascii="Arial" w:hAnsi="Arial" w:cs="Arial"/>
          <w:sz w:val="18"/>
          <w:szCs w:val="18"/>
        </w:rPr>
        <w:t xml:space="preserve"> </w:t>
      </w:r>
      <w:r w:rsidR="007F0979">
        <w:rPr>
          <w:rFonts w:ascii="Arial" w:hAnsi="Arial" w:cs="Arial"/>
          <w:sz w:val="18"/>
          <w:szCs w:val="18"/>
        </w:rPr>
        <w:t>Marjan Dikaučič in</w:t>
      </w:r>
      <w:r w:rsidR="007F0979" w:rsidRPr="006267D4">
        <w:rPr>
          <w:rFonts w:ascii="Arial" w:hAnsi="Arial" w:cs="Arial"/>
          <w:sz w:val="18"/>
          <w:szCs w:val="18"/>
        </w:rPr>
        <w:t xml:space="preserve"> Zlatko Ratej.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61BF1" w14:textId="26C08E2D" w:rsidR="007357EB" w:rsidRDefault="004522A9">
    <w:pPr>
      <w:rPr>
        <w:lang w:val="sl-SI" w:eastAsia="sl-SI"/>
      </w:rPr>
    </w:pPr>
    <w:r w:rsidRPr="00607876">
      <w:rPr>
        <w:noProof/>
      </w:rPr>
      <w:drawing>
        <wp:inline distT="0" distB="0" distL="0" distR="0" wp14:anchorId="41AE1392" wp14:editId="4E31967D">
          <wp:extent cx="5397500" cy="7239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1B1E4D" w14:textId="77777777" w:rsidR="004522A9" w:rsidRDefault="004522A9">
    <w:pPr>
      <w:rPr>
        <w:lang w:val="sl-SI" w:eastAsia="sl-SI"/>
      </w:rPr>
    </w:pPr>
  </w:p>
  <w:p w14:paraId="308AE5C9" w14:textId="77777777" w:rsidR="00FB5969" w:rsidRPr="001A5441" w:rsidRDefault="00A83E28" w:rsidP="00FB5969">
    <w:pPr>
      <w:pStyle w:val="Glava"/>
      <w:jc w:val="right"/>
      <w:rPr>
        <w:rFonts w:ascii="Arial" w:hAnsi="Arial" w:cs="Arial"/>
      </w:rPr>
    </w:pPr>
    <w:r>
      <w:rPr>
        <w:rFonts w:ascii="Arial" w:hAnsi="Arial" w:cs="Arial"/>
        <w:lang w:val="sl-SI"/>
      </w:rPr>
      <w:t>O</w:t>
    </w:r>
    <w:r w:rsidR="00AF5E6A">
      <w:rPr>
        <w:rFonts w:ascii="Arial" w:hAnsi="Arial" w:cs="Arial"/>
        <w:lang w:val="sl-SI"/>
      </w:rPr>
      <w:t>brazec »Podatki o partnerju«</w:t>
    </w:r>
  </w:p>
  <w:p w14:paraId="5B9E25D0" w14:textId="77777777" w:rsidR="007357EB" w:rsidRDefault="007357E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34DE3"/>
    <w:rsid w:val="00060336"/>
    <w:rsid w:val="000B23FB"/>
    <w:rsid w:val="000C04AD"/>
    <w:rsid w:val="00127916"/>
    <w:rsid w:val="0019347B"/>
    <w:rsid w:val="001C4F06"/>
    <w:rsid w:val="001E1CA0"/>
    <w:rsid w:val="001E2D3C"/>
    <w:rsid w:val="001F33CE"/>
    <w:rsid w:val="00255D14"/>
    <w:rsid w:val="00262D9F"/>
    <w:rsid w:val="002E7F22"/>
    <w:rsid w:val="003607B2"/>
    <w:rsid w:val="00430578"/>
    <w:rsid w:val="004522A9"/>
    <w:rsid w:val="004611D6"/>
    <w:rsid w:val="0047312D"/>
    <w:rsid w:val="00500F76"/>
    <w:rsid w:val="00533666"/>
    <w:rsid w:val="00535389"/>
    <w:rsid w:val="005463BA"/>
    <w:rsid w:val="00551D37"/>
    <w:rsid w:val="005629A1"/>
    <w:rsid w:val="005B3B84"/>
    <w:rsid w:val="005D067B"/>
    <w:rsid w:val="00620C27"/>
    <w:rsid w:val="006526E6"/>
    <w:rsid w:val="006B13FB"/>
    <w:rsid w:val="007357EB"/>
    <w:rsid w:val="00761915"/>
    <w:rsid w:val="007F0979"/>
    <w:rsid w:val="00834B65"/>
    <w:rsid w:val="00857F77"/>
    <w:rsid w:val="008C07FB"/>
    <w:rsid w:val="008E05DD"/>
    <w:rsid w:val="0090040C"/>
    <w:rsid w:val="00911CE4"/>
    <w:rsid w:val="009873CA"/>
    <w:rsid w:val="009A6CF5"/>
    <w:rsid w:val="009B0716"/>
    <w:rsid w:val="009F1874"/>
    <w:rsid w:val="00A42D66"/>
    <w:rsid w:val="00A7112C"/>
    <w:rsid w:val="00A83E28"/>
    <w:rsid w:val="00AC29AF"/>
    <w:rsid w:val="00AC4040"/>
    <w:rsid w:val="00AF5E6A"/>
    <w:rsid w:val="00B016BC"/>
    <w:rsid w:val="00B375B2"/>
    <w:rsid w:val="00B543EA"/>
    <w:rsid w:val="00B92D82"/>
    <w:rsid w:val="00BA00DD"/>
    <w:rsid w:val="00BB60DD"/>
    <w:rsid w:val="00BF5C42"/>
    <w:rsid w:val="00C12DF2"/>
    <w:rsid w:val="00C70CFC"/>
    <w:rsid w:val="00CA0887"/>
    <w:rsid w:val="00CE718D"/>
    <w:rsid w:val="00D257F2"/>
    <w:rsid w:val="00D46ED7"/>
    <w:rsid w:val="00E15521"/>
    <w:rsid w:val="00E872EE"/>
    <w:rsid w:val="00E9179D"/>
    <w:rsid w:val="00EA3E52"/>
    <w:rsid w:val="00EB0DF5"/>
    <w:rsid w:val="00EB1ACD"/>
    <w:rsid w:val="00F579D0"/>
    <w:rsid w:val="00FB5969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45C90947"/>
  <w15:chartTrackingRefBased/>
  <w15:docId w15:val="{44293666-7A36-45FA-A3F1-A7F12AE7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FB5969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47312D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C70CFC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70CFC"/>
  </w:style>
  <w:style w:type="character" w:styleId="Sprotnaopomba-sklic">
    <w:name w:val="footnote reference"/>
    <w:basedOn w:val="Privzetapisavaodstavka"/>
    <w:rsid w:val="00C70C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3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Anja Oblak</cp:lastModifiedBy>
  <cp:revision>3</cp:revision>
  <cp:lastPrinted>2014-06-19T09:00:00Z</cp:lastPrinted>
  <dcterms:created xsi:type="dcterms:W3CDTF">2021-08-18T08:33:00Z</dcterms:created>
  <dcterms:modified xsi:type="dcterms:W3CDTF">2021-08-18T09:31:00Z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